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2AF58" w14:textId="6ABA99FE" w:rsidR="00261572" w:rsidRPr="00261572" w:rsidRDefault="00261572">
      <w:pPr>
        <w:ind w:left="100"/>
        <w:rPr>
          <w:rFonts w:ascii="Calibri" w:hAnsi="Calibri" w:cs="Calibri"/>
          <w:b/>
          <w:bCs/>
          <w:sz w:val="28"/>
          <w:szCs w:val="28"/>
        </w:rPr>
      </w:pPr>
      <w:r w:rsidRPr="00261572">
        <w:rPr>
          <w:rFonts w:ascii="Calibri" w:hAnsi="Calibri" w:cs="Calibri"/>
          <w:b/>
          <w:bCs/>
          <w:sz w:val="28"/>
          <w:szCs w:val="28"/>
        </w:rPr>
        <w:t>Loui Paul</w:t>
      </w:r>
    </w:p>
    <w:p w14:paraId="3395AECC" w14:textId="33DE0B55" w:rsidR="00414AFD" w:rsidRPr="00261572" w:rsidRDefault="00261572" w:rsidP="00261572">
      <w:pPr>
        <w:ind w:left="100"/>
        <w:rPr>
          <w:rFonts w:ascii="Calibri" w:hAnsi="Calibri" w:cs="Calibri"/>
          <w:b/>
          <w:bCs/>
          <w:sz w:val="28"/>
          <w:szCs w:val="28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ul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ame</w:t>
      </w:r>
      <w:r w:rsidRPr="00261572">
        <w:rPr>
          <w:rFonts w:asciiTheme="minorHAnsi" w:eastAsia="Arial" w:hAnsiTheme="minorHAnsi" w:cstheme="minorHAnsi"/>
          <w:sz w:val="28"/>
          <w:szCs w:val="28"/>
        </w:rPr>
        <w:t xml:space="preserve">:     </w:t>
      </w:r>
      <w:r w:rsidRPr="00261572">
        <w:rPr>
          <w:rFonts w:asciiTheme="minorHAnsi" w:eastAsia="Arial" w:hAnsiTheme="minorHAnsi" w:cstheme="minorHAnsi"/>
          <w:spacing w:val="10"/>
          <w:sz w:val="28"/>
          <w:szCs w:val="28"/>
        </w:rPr>
        <w:t xml:space="preserve"> </w:t>
      </w:r>
      <w:r w:rsidRPr="00261572">
        <w:rPr>
          <w:rFonts w:ascii="Calibri" w:hAnsi="Calibri" w:cs="Calibri"/>
          <w:sz w:val="24"/>
          <w:szCs w:val="24"/>
        </w:rPr>
        <w:t>Loui Paul</w:t>
      </w:r>
    </w:p>
    <w:p w14:paraId="105F8D32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ate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: </w:t>
      </w:r>
      <w:r w:rsidRPr="00261572">
        <w:rPr>
          <w:rFonts w:asciiTheme="minorHAnsi" w:eastAsia="Arial" w:hAnsiTheme="minorHAnsi" w:cstheme="minorHAnsi"/>
          <w:spacing w:val="3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16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r 1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9</w:t>
      </w:r>
      <w:r w:rsidRPr="00261572">
        <w:rPr>
          <w:rFonts w:asciiTheme="minorHAnsi" w:eastAsia="Arial" w:hAnsiTheme="minorHAnsi" w:cstheme="minorHAnsi"/>
          <w:sz w:val="24"/>
          <w:szCs w:val="24"/>
        </w:rPr>
        <w:t>84</w:t>
      </w:r>
    </w:p>
    <w:p w14:paraId="3CB87CC6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ati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ali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:    </w:t>
      </w:r>
      <w:r w:rsidRPr="00261572">
        <w:rPr>
          <w:rFonts w:asciiTheme="minorHAnsi" w:eastAsia="Arial" w:hAnsiTheme="minorHAnsi" w:cstheme="minorHAnsi"/>
          <w:spacing w:val="49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h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can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/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tr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n Pe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t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nt</w:t>
      </w:r>
    </w:p>
    <w:p w14:paraId="0C9787F5" w14:textId="4F6423C2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:           </w:t>
      </w:r>
      <w:r w:rsidRPr="00261572">
        <w:rPr>
          <w:rFonts w:asciiTheme="minorHAnsi" w:eastAsia="Arial" w:hAnsiTheme="minorHAnsi" w:cstheme="minorHAnsi"/>
          <w:spacing w:val="11"/>
          <w:sz w:val="24"/>
          <w:szCs w:val="24"/>
        </w:rPr>
        <w:t xml:space="preserve">  </w:t>
      </w:r>
      <w:r w:rsidRPr="00261572">
        <w:rPr>
          <w:rFonts w:asciiTheme="minorHAnsi" w:eastAsia="Arial" w:hAnsiTheme="minorHAnsi" w:cstheme="minorHAnsi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4</w:t>
      </w:r>
      <w:r w:rsidRPr="00261572">
        <w:rPr>
          <w:rFonts w:asciiTheme="minorHAnsi" w:eastAsia="Arial" w:hAnsiTheme="minorHAnsi" w:cstheme="minorHAnsi"/>
          <w:sz w:val="24"/>
          <w:szCs w:val="24"/>
        </w:rPr>
        <w:t>66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5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7</w:t>
      </w:r>
      <w:r w:rsidRPr="00261572">
        <w:rPr>
          <w:rFonts w:asciiTheme="minorHAnsi" w:eastAsia="Arial" w:hAnsiTheme="minorHAnsi" w:cstheme="minorHAnsi"/>
          <w:sz w:val="24"/>
          <w:szCs w:val="24"/>
        </w:rPr>
        <w:t>3 434</w:t>
      </w:r>
    </w:p>
    <w:p w14:paraId="2C47752E" w14:textId="4FBC9EF8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ess:        </w:t>
      </w:r>
      <w:r w:rsidRPr="00261572">
        <w:rPr>
          <w:rFonts w:asciiTheme="minorHAnsi" w:eastAsia="Arial" w:hAnsiTheme="minorHAnsi" w:cstheme="minorHAnsi"/>
          <w:spacing w:val="21"/>
          <w:sz w:val="24"/>
          <w:szCs w:val="24"/>
        </w:rPr>
        <w:t xml:space="preserve">  </w:t>
      </w:r>
      <w:r w:rsidRPr="00261572">
        <w:rPr>
          <w:rFonts w:asciiTheme="minorHAnsi" w:eastAsia="Arial" w:hAnsiTheme="minorHAnsi" w:cstheme="minorHAnsi"/>
          <w:sz w:val="24"/>
          <w:szCs w:val="24"/>
        </w:rPr>
        <w:t>1/357 B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bra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R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d,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ul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d So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3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1</w:t>
      </w:r>
      <w:r w:rsidRPr="00261572">
        <w:rPr>
          <w:rFonts w:asciiTheme="minorHAnsi" w:eastAsia="Arial" w:hAnsiTheme="minorHAnsi" w:cstheme="minorHAnsi"/>
          <w:sz w:val="24"/>
          <w:szCs w:val="24"/>
        </w:rPr>
        <w:t>62</w:t>
      </w:r>
    </w:p>
    <w:p w14:paraId="4C6741DF" w14:textId="32FAD970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z w:val="24"/>
          <w:szCs w:val="24"/>
        </w:rPr>
        <w:t>: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            </w:t>
      </w:r>
      <w:r w:rsidRPr="00261572">
        <w:rPr>
          <w:rFonts w:asciiTheme="minorHAnsi" w:eastAsia="Arial" w:hAnsiTheme="minorHAnsi" w:cstheme="minorHAnsi"/>
          <w:spacing w:val="37"/>
          <w:sz w:val="24"/>
          <w:szCs w:val="24"/>
        </w:rPr>
        <w:t xml:space="preserve"> 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loui.paul@gmail.com</w:t>
      </w:r>
    </w:p>
    <w:p w14:paraId="48CB0040" w14:textId="51903143" w:rsidR="00414AFD" w:rsidRPr="00261572" w:rsidRDefault="00261572" w:rsidP="00261572">
      <w:pPr>
        <w:spacing w:before="37" w:line="24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5"/>
          <w:position w:val="-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eb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e:        </w:t>
      </w:r>
      <w:r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  louipaul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.c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m</w:t>
      </w:r>
    </w:p>
    <w:p w14:paraId="2ED570A4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4D4F11CE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6D6AD796" w14:textId="77777777" w:rsidR="00414AFD" w:rsidRPr="00261572" w:rsidRDefault="00261572">
      <w:pPr>
        <w:spacing w:before="32" w:line="277" w:lineRule="auto"/>
        <w:ind w:left="100" w:right="615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or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al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nd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pri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ul 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n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eb 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ill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CSS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5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cr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z w:val="24"/>
          <w:szCs w:val="24"/>
        </w:rPr>
        <w:t>op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rea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and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8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cro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at</w:t>
      </w:r>
      <w:r w:rsidRPr="00261572">
        <w:rPr>
          <w:rFonts w:asciiTheme="minorHAnsi" w:eastAsia="Arial" w:hAnsiTheme="minorHAnsi" w:cstheme="minorHAnsi"/>
          <w:sz w:val="24"/>
          <w:szCs w:val="24"/>
        </w:rPr>
        <w:t>.</w:t>
      </w:r>
    </w:p>
    <w:p w14:paraId="36DD87D5" w14:textId="77777777" w:rsidR="00414AFD" w:rsidRPr="00261572" w:rsidRDefault="00414AFD">
      <w:pPr>
        <w:spacing w:before="6" w:line="100" w:lineRule="exact"/>
        <w:rPr>
          <w:rFonts w:asciiTheme="minorHAnsi" w:hAnsiTheme="minorHAnsi" w:cstheme="minorHAnsi"/>
          <w:sz w:val="24"/>
          <w:szCs w:val="24"/>
        </w:rPr>
      </w:pPr>
    </w:p>
    <w:p w14:paraId="6BB0D769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7A44B999" w14:textId="77777777" w:rsidR="00414AFD" w:rsidRPr="00261572" w:rsidRDefault="00261572">
      <w:pPr>
        <w:spacing w:line="277" w:lineRule="auto"/>
        <w:ind w:left="100" w:right="396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l on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 PC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d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C 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at</w:t>
      </w:r>
      <w:r w:rsidRPr="00261572">
        <w:rPr>
          <w:rFonts w:asciiTheme="minorHAnsi" w:eastAsia="Arial" w:hAnsiTheme="minorHAnsi" w:cstheme="minorHAnsi"/>
          <w:spacing w:val="4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rm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 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o ha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 pos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ut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ntic and 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al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ati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hi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ps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h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ll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.</w:t>
      </w:r>
    </w:p>
    <w:p w14:paraId="3991167F" w14:textId="77777777" w:rsidR="00414AFD" w:rsidRPr="00261572" w:rsidRDefault="00414AFD">
      <w:pPr>
        <w:spacing w:before="4" w:line="100" w:lineRule="exact"/>
        <w:rPr>
          <w:rFonts w:asciiTheme="minorHAnsi" w:hAnsiTheme="minorHAnsi" w:cstheme="minorHAnsi"/>
          <w:sz w:val="24"/>
          <w:szCs w:val="24"/>
        </w:rPr>
      </w:pPr>
    </w:p>
    <w:p w14:paraId="0E18DFFB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5EB2EB8E" w14:textId="208B9330" w:rsidR="00414AFD" w:rsidRPr="00261572" w:rsidRDefault="00261572" w:rsidP="00261572">
      <w:pPr>
        <w:ind w:left="100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b/>
          <w:bCs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bCs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bCs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bCs/>
          <w:sz w:val="24"/>
          <w:szCs w:val="24"/>
        </w:rPr>
        <w:t>:</w:t>
      </w:r>
    </w:p>
    <w:p w14:paraId="11039FAC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e/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bil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e-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sed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ns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 an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us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r 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x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ce 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on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l s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ns</w:t>
      </w:r>
    </w:p>
    <w:p w14:paraId="53115157" w14:textId="77777777" w:rsidR="00414AFD" w:rsidRPr="00261572" w:rsidRDefault="00261572">
      <w:pPr>
        <w:spacing w:before="42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eb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es &amp;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</w:p>
    <w:p w14:paraId="5A6A57DC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El</w:t>
      </w:r>
      <w:r w:rsidRPr="00261572">
        <w:rPr>
          <w:rFonts w:asciiTheme="minorHAnsi" w:eastAsia="Arial" w:hAnsiTheme="minorHAnsi" w:cstheme="minorHAnsi"/>
          <w:sz w:val="24"/>
          <w:szCs w:val="24"/>
        </w:rPr>
        <w:t>ec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ers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&amp; pr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oti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z w:val="24"/>
          <w:szCs w:val="24"/>
        </w:rPr>
        <w:t>s,</w:t>
      </w:r>
    </w:p>
    <w:p w14:paraId="3CB98A48" w14:textId="77777777" w:rsidR="00414AFD" w:rsidRPr="00261572" w:rsidRDefault="00261572">
      <w:pPr>
        <w:spacing w:before="42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</w:p>
    <w:p w14:paraId="34FAD38F" w14:textId="77777777" w:rsidR="00414AFD" w:rsidRPr="00261572" w:rsidRDefault="00261572">
      <w:pPr>
        <w:spacing w:before="42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o ed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</w:p>
    <w:p w14:paraId="1592E1E7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L,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CSS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&amp;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Ja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ascri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</w:p>
    <w:p w14:paraId="3EF1234D" w14:textId="77777777" w:rsidR="00414AFD" w:rsidRPr="00261572" w:rsidRDefault="00261572">
      <w:pPr>
        <w:spacing w:before="42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sh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p,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ll</w:t>
      </w:r>
      <w:r w:rsidRPr="00261572">
        <w:rPr>
          <w:rFonts w:asciiTheme="minorHAnsi" w:eastAsia="Arial" w:hAnsiTheme="minorHAnsi" w:cstheme="minorHAnsi"/>
          <w:sz w:val="24"/>
          <w:szCs w:val="24"/>
        </w:rPr>
        <w:t>us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at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er,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&amp;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at</w:t>
      </w:r>
    </w:p>
    <w:p w14:paraId="43E40648" w14:textId="77777777" w:rsidR="00414AFD" w:rsidRPr="00261572" w:rsidRDefault="00414AFD">
      <w:pPr>
        <w:spacing w:before="10" w:line="120" w:lineRule="exact"/>
        <w:rPr>
          <w:rFonts w:asciiTheme="minorHAnsi" w:hAnsiTheme="minorHAnsi" w:cstheme="minorHAnsi"/>
          <w:sz w:val="24"/>
          <w:szCs w:val="24"/>
        </w:rPr>
      </w:pPr>
    </w:p>
    <w:p w14:paraId="1DD1D2AC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7E315F67" w14:textId="3CBE8D2C" w:rsidR="00414AFD" w:rsidRPr="00261572" w:rsidRDefault="00261572" w:rsidP="00261572">
      <w:pPr>
        <w:ind w:left="100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bCs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bCs/>
          <w:sz w:val="24"/>
          <w:szCs w:val="24"/>
        </w:rPr>
        <w:t>nt:</w:t>
      </w:r>
    </w:p>
    <w:p w14:paraId="4725EB34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’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</w:p>
    <w:p w14:paraId="14BCFC3D" w14:textId="77777777" w:rsidR="00414AFD" w:rsidRPr="00261572" w:rsidRDefault="00261572">
      <w:pPr>
        <w:spacing w:before="42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us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C</w:t>
      </w:r>
      <w:r w:rsidRPr="00261572">
        <w:rPr>
          <w:rFonts w:asciiTheme="minorHAnsi" w:eastAsia="Arial" w:hAnsiTheme="minorHAnsi" w:cstheme="minorHAnsi"/>
          <w:sz w:val="24"/>
          <w:szCs w:val="24"/>
        </w:rPr>
        <w:t>ards</w:t>
      </w:r>
    </w:p>
    <w:p w14:paraId="31257B8A" w14:textId="753A9CA9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  <w:sectPr w:rsidR="00414AFD" w:rsidRPr="00261572">
          <w:pgSz w:w="12240" w:h="15840"/>
          <w:pgMar w:top="1380" w:right="1400" w:bottom="280" w:left="1340" w:header="720" w:footer="720" w:gutter="0"/>
          <w:cols w:space="720"/>
        </w:sect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ly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ers,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z w:val="24"/>
          <w:szCs w:val="24"/>
        </w:rPr>
        <w:t>ost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&amp;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ets</w:t>
      </w:r>
    </w:p>
    <w:p w14:paraId="06012CA3" w14:textId="6498EAC4" w:rsidR="00414AFD" w:rsidRPr="00261572" w:rsidRDefault="00261572">
      <w:pPr>
        <w:spacing w:before="65"/>
        <w:ind w:left="100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bCs/>
          <w:sz w:val="24"/>
          <w:szCs w:val="24"/>
        </w:rPr>
        <w:lastRenderedPageBreak/>
        <w:t>SK</w:t>
      </w:r>
      <w:r w:rsidRPr="00261572">
        <w:rPr>
          <w:rFonts w:asciiTheme="minorHAnsi" w:eastAsia="Arial" w:hAnsiTheme="minorHAnsi" w:cstheme="minorHAnsi"/>
          <w:b/>
          <w:bCs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bCs/>
          <w:sz w:val="24"/>
          <w:szCs w:val="24"/>
        </w:rPr>
        <w:t>LLS</w:t>
      </w:r>
    </w:p>
    <w:p w14:paraId="761A11F9" w14:textId="77777777" w:rsidR="00414AFD" w:rsidRPr="00261572" w:rsidRDefault="00261572">
      <w:pPr>
        <w:spacing w:before="48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Web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si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 D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sig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 xml:space="preserve">: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m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e 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 c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ch us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L,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CSS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Jq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er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</w:p>
    <w:p w14:paraId="61307677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i/>
          <w:sz w:val="24"/>
          <w:szCs w:val="24"/>
        </w:rPr>
        <w:t>Jav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’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e.</w:t>
      </w:r>
    </w:p>
    <w:p w14:paraId="1B3D9A8F" w14:textId="77777777" w:rsidR="00414AFD" w:rsidRPr="00261572" w:rsidRDefault="00414AFD">
      <w:pPr>
        <w:spacing w:before="7" w:line="140" w:lineRule="exact"/>
        <w:rPr>
          <w:rFonts w:asciiTheme="minorHAnsi" w:hAnsiTheme="minorHAnsi" w:cstheme="minorHAnsi"/>
          <w:sz w:val="24"/>
          <w:szCs w:val="24"/>
        </w:rPr>
      </w:pPr>
    </w:p>
    <w:p w14:paraId="255F25EF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i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ck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d 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ve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 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r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sp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ve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Mi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 s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es and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s.</w:t>
      </w:r>
    </w:p>
    <w:p w14:paraId="4E3F0E53" w14:textId="77777777" w:rsidR="00414AFD" w:rsidRPr="00261572" w:rsidRDefault="00414AFD">
      <w:pPr>
        <w:spacing w:before="2" w:line="140" w:lineRule="exact"/>
        <w:rPr>
          <w:rFonts w:asciiTheme="minorHAnsi" w:hAnsiTheme="minorHAnsi" w:cstheme="minorHAnsi"/>
          <w:sz w:val="24"/>
          <w:szCs w:val="24"/>
        </w:rPr>
      </w:pPr>
    </w:p>
    <w:p w14:paraId="64157173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25AE26D0" w14:textId="77777777" w:rsidR="00414AFD" w:rsidRPr="00261572" w:rsidRDefault="00261572">
      <w:pPr>
        <w:spacing w:line="275" w:lineRule="auto"/>
        <w:ind w:left="100" w:right="184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ED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M</w:t>
      </w:r>
      <w:r w:rsidRPr="00261572">
        <w:rPr>
          <w:rFonts w:asciiTheme="minorHAnsi" w:eastAsia="Arial" w:hAnsiTheme="minorHAnsi" w:cstheme="minorHAnsi"/>
          <w:b/>
          <w:i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/ 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m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l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M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rke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  <w:u w:color="38761D"/>
        </w:rPr>
        <w:t>t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: </w:t>
      </w:r>
      <w:r w:rsidRPr="00261572">
        <w:rPr>
          <w:rFonts w:asciiTheme="minorHAnsi" w:eastAsia="Arial" w:hAnsiTheme="minorHAnsi" w:cstheme="minorHAnsi"/>
          <w:b/>
          <w:i/>
          <w:spacing w:val="-60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ck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d 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ff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in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carvi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nt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de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veri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g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ect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ema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ket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 va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orki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 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 vari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of p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s.</w:t>
      </w:r>
    </w:p>
    <w:p w14:paraId="2513D1D4" w14:textId="77777777" w:rsidR="00414AFD" w:rsidRPr="00261572" w:rsidRDefault="00414AFD">
      <w:pPr>
        <w:spacing w:before="14" w:line="280" w:lineRule="exact"/>
        <w:rPr>
          <w:rFonts w:asciiTheme="minorHAnsi" w:hAnsiTheme="minorHAnsi" w:cstheme="minorHAnsi"/>
          <w:sz w:val="24"/>
          <w:szCs w:val="24"/>
        </w:rPr>
      </w:pPr>
    </w:p>
    <w:p w14:paraId="04658ACF" w14:textId="77777777" w:rsidR="00414AFD" w:rsidRPr="00261572" w:rsidRDefault="00261572">
      <w:pPr>
        <w:spacing w:line="275" w:lineRule="auto"/>
        <w:ind w:left="100" w:righ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ff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 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sp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d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bil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e-O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ptim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-7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eli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vers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ema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/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ers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on a va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s, 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ces and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 s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-7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s.</w:t>
      </w:r>
    </w:p>
    <w:p w14:paraId="468AE40A" w14:textId="77777777" w:rsidR="00414AFD" w:rsidRPr="00261572" w:rsidRDefault="00414AFD">
      <w:pPr>
        <w:spacing w:before="2" w:line="120" w:lineRule="exact"/>
        <w:rPr>
          <w:rFonts w:asciiTheme="minorHAnsi" w:hAnsiTheme="minorHAnsi" w:cstheme="minorHAnsi"/>
          <w:sz w:val="24"/>
          <w:szCs w:val="24"/>
        </w:rPr>
      </w:pPr>
    </w:p>
    <w:p w14:paraId="595B405A" w14:textId="77777777" w:rsidR="00414AFD" w:rsidRPr="00261572" w:rsidRDefault="00261572">
      <w:pPr>
        <w:spacing w:line="275" w:lineRule="auto"/>
        <w:ind w:left="100" w:right="221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R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p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o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ve 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:</w:t>
      </w:r>
      <w:r w:rsidRPr="00261572">
        <w:rPr>
          <w:rFonts w:asciiTheme="minorHAnsi" w:eastAsia="Arial" w:hAnsiTheme="minorHAnsi" w:cstheme="minorHAnsi"/>
          <w:b/>
          <w:i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gh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ex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I 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 acqu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exte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 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gn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kn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bili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al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-5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 as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4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l as c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 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y.</w:t>
      </w:r>
    </w:p>
    <w:p w14:paraId="1CC0AC0B" w14:textId="77777777" w:rsidR="00414AFD" w:rsidRPr="00261572" w:rsidRDefault="00414AFD">
      <w:pPr>
        <w:spacing w:before="3" w:line="120" w:lineRule="exact"/>
        <w:rPr>
          <w:rFonts w:asciiTheme="minorHAnsi" w:hAnsiTheme="minorHAnsi" w:cstheme="minorHAnsi"/>
          <w:sz w:val="24"/>
          <w:szCs w:val="24"/>
        </w:rPr>
      </w:pPr>
    </w:p>
    <w:p w14:paraId="2694D254" w14:textId="77777777" w:rsidR="00414AFD" w:rsidRPr="00261572" w:rsidRDefault="00261572">
      <w:pPr>
        <w:spacing w:line="277" w:lineRule="auto"/>
        <w:ind w:left="100" w:right="865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Flash 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B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r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:</w:t>
      </w:r>
      <w:r w:rsidRPr="00261572">
        <w:rPr>
          <w:rFonts w:asciiTheme="minorHAnsi" w:eastAsia="Arial" w:hAnsiTheme="minorHAnsi" w:cstheme="minorHAnsi"/>
          <w:b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nfi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de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veri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fl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h b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ers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us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be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op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ust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y.</w:t>
      </w:r>
    </w:p>
    <w:p w14:paraId="36559A10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0D041E79" w14:textId="77777777" w:rsidR="00414AFD" w:rsidRPr="00261572" w:rsidRDefault="00414AFD">
      <w:pPr>
        <w:spacing w:before="3" w:line="240" w:lineRule="exact"/>
        <w:rPr>
          <w:rFonts w:asciiTheme="minorHAnsi" w:hAnsiTheme="minorHAnsi" w:cstheme="minorHAnsi"/>
          <w:sz w:val="24"/>
          <w:szCs w:val="24"/>
        </w:rPr>
      </w:pPr>
    </w:p>
    <w:p w14:paraId="7211C672" w14:textId="77777777" w:rsidR="00414AFD" w:rsidRPr="00261572" w:rsidRDefault="00261572">
      <w:pPr>
        <w:spacing w:line="275" w:lineRule="auto"/>
        <w:ind w:left="100" w:right="344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P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r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nt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 xml:space="preserve"> D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: </w:t>
      </w:r>
      <w:r w:rsidRPr="00261572">
        <w:rPr>
          <w:rFonts w:asciiTheme="minorHAnsi" w:eastAsia="Arial" w:hAnsiTheme="minorHAnsi" w:cstheme="minorHAnsi"/>
          <w:b/>
          <w:i/>
          <w:spacing w:val="-59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xp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ce in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f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r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yer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 p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er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ok</w:t>
      </w:r>
      <w:r w:rsidRPr="00261572">
        <w:rPr>
          <w:rFonts w:asciiTheme="minorHAnsi" w:eastAsia="Arial" w:hAnsiTheme="minorHAnsi" w:cstheme="minorHAnsi"/>
          <w:i/>
          <w:spacing w:val="-4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ets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ets us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ust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to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A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.</w:t>
      </w:r>
    </w:p>
    <w:p w14:paraId="2EF6EFFD" w14:textId="77777777" w:rsidR="00414AFD" w:rsidRPr="00261572" w:rsidRDefault="00414AFD">
      <w:pPr>
        <w:spacing w:before="1" w:line="120" w:lineRule="exact"/>
        <w:rPr>
          <w:rFonts w:asciiTheme="minorHAnsi" w:hAnsiTheme="minorHAnsi" w:cstheme="minorHAnsi"/>
          <w:sz w:val="24"/>
          <w:szCs w:val="24"/>
        </w:rPr>
      </w:pPr>
    </w:p>
    <w:p w14:paraId="52617807" w14:textId="77777777" w:rsidR="00414AFD" w:rsidRPr="00261572" w:rsidRDefault="00261572">
      <w:pPr>
        <w:spacing w:line="279" w:lineRule="auto"/>
        <w:ind w:left="100" w:right="317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Web D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v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  <w:u w:color="38761D"/>
        </w:rPr>
        <w:t>p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men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  <w:u w:color="38761D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,</w:t>
      </w:r>
      <w:r w:rsidRPr="00261572">
        <w:rPr>
          <w:rFonts w:asciiTheme="minorHAnsi" w:eastAsia="Arial" w:hAnsiTheme="minorHAnsi" w:cstheme="minorHAnsi"/>
          <w:b/>
          <w:i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  <w:u w:color="38761D"/>
        </w:rPr>
        <w:t>C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  <w:u w:color="38761D"/>
        </w:rPr>
        <w:t>M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S :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 been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o 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ove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t I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a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 xml:space="preserve">t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i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h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he 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bili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hink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cre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y and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al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b/>
          <w:i/>
          <w:spacing w:val="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at I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en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 und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and 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ex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PH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P c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ada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an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ed d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 sy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em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 de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veri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 cl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an 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 des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gn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.</w:t>
      </w:r>
    </w:p>
    <w:p w14:paraId="00468A73" w14:textId="77777777" w:rsidR="00414AFD" w:rsidRPr="00261572" w:rsidRDefault="00414AFD">
      <w:pPr>
        <w:spacing w:before="2" w:line="100" w:lineRule="exact"/>
        <w:rPr>
          <w:rFonts w:asciiTheme="minorHAnsi" w:hAnsiTheme="minorHAnsi" w:cstheme="minorHAnsi"/>
          <w:sz w:val="24"/>
          <w:szCs w:val="24"/>
        </w:rPr>
      </w:pPr>
    </w:p>
    <w:p w14:paraId="2D3A1274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27E2BA38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i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so been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d 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x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ve 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ata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 c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4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ex,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 ho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se</w:t>
      </w:r>
    </w:p>
    <w:p w14:paraId="400EC28C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 xml:space="preserve">t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eme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ems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l as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Word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ress</w:t>
      </w:r>
    </w:p>
    <w:p w14:paraId="114A4449" w14:textId="77777777" w:rsidR="00414AFD" w:rsidRPr="00261572" w:rsidRDefault="00414AFD">
      <w:pPr>
        <w:spacing w:before="7" w:line="120" w:lineRule="exact"/>
        <w:rPr>
          <w:rFonts w:asciiTheme="minorHAnsi" w:hAnsiTheme="minorHAnsi" w:cstheme="minorHAnsi"/>
          <w:sz w:val="24"/>
          <w:szCs w:val="24"/>
        </w:rPr>
      </w:pPr>
    </w:p>
    <w:p w14:paraId="692A6CAC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1B97FF9E" w14:textId="77777777" w:rsidR="00414AFD" w:rsidRPr="00261572" w:rsidRDefault="00261572">
      <w:pPr>
        <w:spacing w:line="278" w:lineRule="auto"/>
        <w:ind w:left="100" w:right="222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P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ers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o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i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  <w:u w:color="38761D"/>
        </w:rPr>
        <w:t>k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  <w:u w:color="38761D"/>
        </w:rPr>
        <w:t xml:space="preserve">s: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I 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great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munic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on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ki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s,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am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st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pace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 xml:space="preserve">d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orke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an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bili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y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oc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l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ck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 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l d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s, </w:t>
      </w:r>
      <w:r w:rsidRPr="00261572">
        <w:rPr>
          <w:rFonts w:asciiTheme="minorHAnsi" w:eastAsia="Arial" w:hAnsiTheme="minorHAnsi" w:cstheme="minorHAnsi"/>
          <w:i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y a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al</w:t>
      </w:r>
      <w:r w:rsidRPr="00261572">
        <w:rPr>
          <w:rFonts w:asciiTheme="minorHAnsi" w:eastAsia="Arial" w:hAnsiTheme="minorHAnsi" w:cstheme="minorHAnsi"/>
          <w:b/>
          <w:i/>
          <w:spacing w:val="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ct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 co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es and 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ays 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tr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a 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t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ev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r I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.</w:t>
      </w:r>
    </w:p>
    <w:p w14:paraId="313610EA" w14:textId="77777777" w:rsidR="00414AFD" w:rsidRPr="00261572" w:rsidRDefault="00414AFD">
      <w:pPr>
        <w:spacing w:line="100" w:lineRule="exact"/>
        <w:rPr>
          <w:rFonts w:asciiTheme="minorHAnsi" w:hAnsiTheme="minorHAnsi" w:cstheme="minorHAnsi"/>
          <w:sz w:val="24"/>
          <w:szCs w:val="24"/>
        </w:rPr>
      </w:pPr>
    </w:p>
    <w:p w14:paraId="0233A38C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1215F0BA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C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reat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v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it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y</w:t>
      </w:r>
      <w:r w:rsidRPr="00261572">
        <w:rPr>
          <w:rFonts w:asciiTheme="minorHAnsi" w:eastAsia="Arial" w:hAnsiTheme="minorHAnsi" w:cstheme="minorHAnsi"/>
          <w:b/>
          <w:spacing w:val="-4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/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ng</w:t>
      </w:r>
    </w:p>
    <w:p w14:paraId="6EC0D242" w14:textId="77777777" w:rsidR="00414AFD" w:rsidRPr="00261572" w:rsidRDefault="00414AFD">
      <w:pPr>
        <w:spacing w:line="160" w:lineRule="exact"/>
        <w:rPr>
          <w:rFonts w:asciiTheme="minorHAnsi" w:hAnsiTheme="minorHAnsi" w:cstheme="minorHAnsi"/>
          <w:sz w:val="24"/>
          <w:szCs w:val="24"/>
        </w:rPr>
      </w:pPr>
    </w:p>
    <w:p w14:paraId="764F11C7" w14:textId="77777777" w:rsidR="00414AFD" w:rsidRPr="00261572" w:rsidRDefault="00261572">
      <w:pPr>
        <w:spacing w:line="275" w:lineRule="auto"/>
        <w:ind w:left="100" w:right="65"/>
        <w:rPr>
          <w:rFonts w:asciiTheme="minorHAnsi" w:eastAsia="Arial" w:hAnsiTheme="minorHAnsi" w:cstheme="minorHAnsi"/>
          <w:sz w:val="24"/>
          <w:szCs w:val="24"/>
        </w:rPr>
        <w:sectPr w:rsidR="00414AFD" w:rsidRPr="00261572">
          <w:pgSz w:w="12240" w:h="15840"/>
          <w:pgMar w:top="1400" w:right="1380" w:bottom="280" w:left="1340" w:header="720" w:footer="720" w:gutter="0"/>
          <w:cols w:space="720"/>
        </w:sectPr>
      </w:pPr>
      <w:r w:rsidRPr="00261572">
        <w:rPr>
          <w:rFonts w:asciiTheme="minorHAnsi" w:eastAsia="Arial" w:hAnsiTheme="minorHAnsi" w:cstheme="minorHAnsi"/>
          <w:i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bl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ake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nd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ch it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a 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res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, cre</w:t>
      </w:r>
      <w:r w:rsidRPr="00261572">
        <w:rPr>
          <w:rFonts w:asciiTheme="minorHAnsi" w:eastAsia="Arial" w:hAnsiTheme="minorHAnsi" w:cstheme="minorHAnsi"/>
          <w:b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ti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ve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 xml:space="preserve"> m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.</w:t>
      </w:r>
      <w:r w:rsidRPr="00261572">
        <w:rPr>
          <w:rFonts w:asciiTheme="minorHAnsi" w:eastAsia="Arial" w:hAnsiTheme="minorHAnsi" w:cstheme="minorHAnsi"/>
          <w:b/>
          <w:i/>
          <w:spacing w:val="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vers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e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orki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ve p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ake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 any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ask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d app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ative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nk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i/>
          <w:spacing w:val="-3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t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os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 xml:space="preserve">of 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he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i/>
          <w:spacing w:val="-6"/>
          <w:sz w:val="24"/>
          <w:szCs w:val="24"/>
        </w:rPr>
        <w:t>’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i/>
          <w:spacing w:val="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i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i/>
          <w:sz w:val="24"/>
          <w:szCs w:val="24"/>
        </w:rPr>
        <w:t>s.</w:t>
      </w:r>
    </w:p>
    <w:p w14:paraId="5269FD66" w14:textId="77777777" w:rsidR="00414AFD" w:rsidRPr="00261572" w:rsidRDefault="00261572">
      <w:pPr>
        <w:spacing w:before="5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lastRenderedPageBreak/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XPE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NC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</w:p>
    <w:p w14:paraId="472B0081" w14:textId="77777777" w:rsidR="00414AFD" w:rsidRPr="00261572" w:rsidRDefault="00414AFD">
      <w:pPr>
        <w:spacing w:before="9" w:line="160" w:lineRule="exact"/>
        <w:rPr>
          <w:rFonts w:asciiTheme="minorHAnsi" w:hAnsiTheme="minorHAnsi" w:cstheme="minorHAnsi"/>
          <w:sz w:val="24"/>
          <w:szCs w:val="24"/>
        </w:rPr>
      </w:pPr>
    </w:p>
    <w:p w14:paraId="57BF3585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URN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E</w:t>
      </w:r>
    </w:p>
    <w:p w14:paraId="5D75154B" w14:textId="77777777" w:rsidR="00414AFD" w:rsidRPr="00261572" w:rsidRDefault="00414AFD">
      <w:pPr>
        <w:spacing w:before="3" w:line="120" w:lineRule="exact"/>
        <w:rPr>
          <w:rFonts w:asciiTheme="minorHAnsi" w:hAnsiTheme="minorHAnsi" w:cstheme="minorHAnsi"/>
          <w:sz w:val="24"/>
          <w:szCs w:val="24"/>
        </w:rPr>
      </w:pPr>
    </w:p>
    <w:p w14:paraId="6FBEC040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03E24792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ntera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c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ti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v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 D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sign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 xml:space="preserve">r </w:t>
      </w:r>
      <w:r w:rsidRPr="00261572">
        <w:rPr>
          <w:rFonts w:asciiTheme="minorHAnsi" w:eastAsia="Arial" w:hAnsiTheme="minorHAnsi" w:cstheme="minorHAnsi"/>
          <w:b/>
          <w:spacing w:val="-58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t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-5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m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15</w:t>
      </w:r>
      <w:r w:rsidRPr="00261572">
        <w:rPr>
          <w:rFonts w:asciiTheme="minorHAnsi" w:eastAsia="Arial" w:hAnsiTheme="minorHAnsi" w:cstheme="minorHAnsi"/>
          <w:b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8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l 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13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5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emb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13</w:t>
      </w:r>
    </w:p>
    <w:p w14:paraId="1AE06A4F" w14:textId="77777777" w:rsidR="00414AFD" w:rsidRPr="00261572" w:rsidRDefault="00261572">
      <w:pPr>
        <w:spacing w:before="44" w:line="278" w:lineRule="auto"/>
        <w:ind w:left="100" w:right="193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t 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l 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: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ast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 co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iti</w:t>
      </w:r>
      <w:r w:rsidRPr="00261572">
        <w:rPr>
          <w:rFonts w:asciiTheme="minorHAnsi" w:eastAsia="Arial" w:hAnsiTheme="minorHAnsi" w:cstheme="minorHAnsi"/>
          <w:sz w:val="24"/>
          <w:szCs w:val="24"/>
        </w:rPr>
        <w:t>on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h </w:t>
      </w:r>
      <w:r w:rsidRPr="00261572">
        <w:rPr>
          <w:rFonts w:asciiTheme="minorHAnsi" w:eastAsia="Arial" w:hAnsiTheme="minorHAnsi" w:cstheme="minorHAnsi"/>
          <w:sz w:val="24"/>
          <w:szCs w:val="24"/>
        </w:rPr>
        <w:t>en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y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su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nk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>ou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e and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rm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on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z w:val="24"/>
          <w:szCs w:val="24"/>
        </w:rPr>
        <w:t>.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se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L,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CSS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 Ja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ascri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tm</w:t>
      </w:r>
      <w:r w:rsidRPr="00261572">
        <w:rPr>
          <w:rFonts w:asciiTheme="minorHAnsi" w:eastAsia="Arial" w:hAnsiTheme="minorHAnsi" w:cstheme="minorHAnsi"/>
          <w:sz w:val="24"/>
          <w:szCs w:val="24"/>
        </w:rPr>
        <w:t>us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 and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 cod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(t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sure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x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 is 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t on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l 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ces,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es and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l 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.</w:t>
      </w:r>
    </w:p>
    <w:p w14:paraId="2E5B0A01" w14:textId="77777777" w:rsidR="00414AFD" w:rsidRPr="00261572" w:rsidRDefault="00261572">
      <w:pPr>
        <w:spacing w:before="2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t 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om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al ema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 ne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or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Vi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.</w:t>
      </w:r>
    </w:p>
    <w:p w14:paraId="759B8FC4" w14:textId="77777777" w:rsidR="00414AFD" w:rsidRPr="00261572" w:rsidRDefault="00261572">
      <w:pPr>
        <w:spacing w:before="42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op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us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ascri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X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L and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</w:p>
    <w:p w14:paraId="6BE75660" w14:textId="77777777" w:rsidR="00414AFD" w:rsidRPr="00261572" w:rsidRDefault="00414AFD">
      <w:pPr>
        <w:spacing w:before="3" w:line="120" w:lineRule="exact"/>
        <w:rPr>
          <w:rFonts w:asciiTheme="minorHAnsi" w:hAnsiTheme="minorHAnsi" w:cstheme="minorHAnsi"/>
          <w:sz w:val="24"/>
          <w:szCs w:val="24"/>
        </w:rPr>
      </w:pPr>
    </w:p>
    <w:p w14:paraId="24E98A9A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2E76F4D0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Web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 xml:space="preserve">/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rap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h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c D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r</w:t>
      </w:r>
      <w:r w:rsidRPr="00261572">
        <w:rPr>
          <w:rFonts w:asciiTheme="minorHAnsi" w:eastAsia="Arial" w:hAnsiTheme="minorHAnsi" w:cstheme="minorHAnsi"/>
          <w:b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at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plus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om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17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b 2012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–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21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mber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12</w:t>
      </w:r>
    </w:p>
    <w:p w14:paraId="249A9240" w14:textId="77777777" w:rsidR="00414AFD" w:rsidRPr="00261572" w:rsidRDefault="00261572">
      <w:pPr>
        <w:spacing w:line="280" w:lineRule="exact"/>
        <w:ind w:left="100"/>
        <w:rPr>
          <w:rFonts w:asciiTheme="minorHAnsi" w:eastAsia="MS Gothic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4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6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position w:val="-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bs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4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emp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ate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s</w:t>
      </w:r>
      <w:r w:rsidRPr="00261572">
        <w:rPr>
          <w:rFonts w:ascii="Tahoma" w:eastAsia="MS Gothic" w:hAnsi="Tahoma" w:cs="Tahoma"/>
          <w:position w:val="-1"/>
          <w:sz w:val="24"/>
          <w:szCs w:val="24"/>
        </w:rPr>
        <w:t> </w:t>
      </w:r>
    </w:p>
    <w:p w14:paraId="58E96E0D" w14:textId="77777777" w:rsidR="00414AFD" w:rsidRPr="00261572" w:rsidRDefault="00261572">
      <w:pPr>
        <w:spacing w:line="280" w:lineRule="exact"/>
        <w:ind w:left="100"/>
        <w:rPr>
          <w:rFonts w:asciiTheme="minorHAnsi" w:eastAsia="MS Gothic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4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n ne</w:t>
      </w:r>
      <w:r w:rsidRPr="00261572">
        <w:rPr>
          <w:rFonts w:asciiTheme="minorHAnsi" w:eastAsia="Arial" w:hAnsiTheme="minorHAnsi" w:cstheme="minorHAnsi"/>
          <w:spacing w:val="-4"/>
          <w:position w:val="-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et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er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ates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ff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as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o cl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4"/>
          <w:position w:val="-1"/>
          <w:sz w:val="24"/>
          <w:szCs w:val="24"/>
        </w:rPr>
        <w:t>s</w:t>
      </w:r>
      <w:r w:rsidRPr="00261572">
        <w:rPr>
          <w:rFonts w:ascii="Tahoma" w:eastAsia="MS Gothic" w:hAnsi="Tahoma" w:cs="Tahoma"/>
          <w:position w:val="-1"/>
          <w:sz w:val="24"/>
          <w:szCs w:val="24"/>
        </w:rPr>
        <w:t> </w:t>
      </w:r>
    </w:p>
    <w:p w14:paraId="0E2FC989" w14:textId="77777777" w:rsidR="00414AFD" w:rsidRPr="00261572" w:rsidRDefault="00261572">
      <w:pPr>
        <w:spacing w:line="280" w:lineRule="exact"/>
        <w:ind w:left="100"/>
        <w:rPr>
          <w:rFonts w:asciiTheme="minorHAnsi" w:eastAsia="MS Gothic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3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r a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cu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 and app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brand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o e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x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emp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4"/>
          <w:position w:val="-1"/>
          <w:sz w:val="24"/>
          <w:szCs w:val="24"/>
        </w:rPr>
        <w:t>s</w:t>
      </w:r>
      <w:r w:rsidRPr="00261572">
        <w:rPr>
          <w:rFonts w:ascii="Tahoma" w:eastAsia="MS Gothic" w:hAnsi="Tahoma" w:cs="Tahoma"/>
          <w:position w:val="-1"/>
          <w:sz w:val="24"/>
          <w:szCs w:val="24"/>
        </w:rPr>
        <w:t> </w:t>
      </w:r>
    </w:p>
    <w:p w14:paraId="5A5333F5" w14:textId="77777777" w:rsidR="00414AFD" w:rsidRPr="00261572" w:rsidRDefault="00261572">
      <w:pPr>
        <w:spacing w:line="280" w:lineRule="exact"/>
        <w:ind w:left="100"/>
        <w:rPr>
          <w:rFonts w:asciiTheme="minorHAnsi" w:eastAsia="MS Gothic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 and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uil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d p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nt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emp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ates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position w:val="-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h i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nD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position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 xml:space="preserve">n </w:t>
      </w:r>
      <w:r w:rsidRPr="00261572">
        <w:rPr>
          <w:rFonts w:asciiTheme="minorHAnsi" w:eastAsia="Arial" w:hAnsiTheme="minorHAnsi" w:cstheme="minorHAnsi"/>
          <w:spacing w:val="-2"/>
          <w:position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position w:val="-1"/>
          <w:sz w:val="24"/>
          <w:szCs w:val="24"/>
        </w:rPr>
        <w:t>nd</w:t>
      </w:r>
      <w:r w:rsidRPr="00261572">
        <w:rPr>
          <w:rFonts w:asciiTheme="minorHAnsi" w:eastAsia="Arial" w:hAnsiTheme="minorHAnsi" w:cstheme="minorHAnsi"/>
          <w:spacing w:val="1"/>
          <w:position w:val="-1"/>
          <w:sz w:val="24"/>
          <w:szCs w:val="24"/>
        </w:rPr>
        <w:t xml:space="preserve"> X</w:t>
      </w:r>
      <w:r w:rsidRPr="00261572">
        <w:rPr>
          <w:rFonts w:asciiTheme="minorHAnsi" w:eastAsia="Arial" w:hAnsiTheme="minorHAnsi" w:cstheme="minorHAnsi"/>
          <w:spacing w:val="-4"/>
          <w:position w:val="-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2"/>
          <w:position w:val="-1"/>
          <w:sz w:val="24"/>
          <w:szCs w:val="24"/>
        </w:rPr>
        <w:t>L</w:t>
      </w:r>
      <w:r w:rsidRPr="00261572">
        <w:rPr>
          <w:rFonts w:ascii="Tahoma" w:eastAsia="MS Gothic" w:hAnsi="Tahoma" w:cs="Tahoma"/>
          <w:position w:val="-1"/>
          <w:sz w:val="24"/>
          <w:szCs w:val="24"/>
        </w:rPr>
        <w:t> </w:t>
      </w:r>
    </w:p>
    <w:p w14:paraId="44FD17C5" w14:textId="77777777" w:rsidR="00414AFD" w:rsidRPr="00261572" w:rsidRDefault="00414AFD">
      <w:pPr>
        <w:spacing w:before="5" w:line="140" w:lineRule="exact"/>
        <w:rPr>
          <w:rFonts w:asciiTheme="minorHAnsi" w:hAnsiTheme="minorHAnsi" w:cstheme="minorHAnsi"/>
          <w:sz w:val="24"/>
          <w:szCs w:val="24"/>
        </w:rPr>
      </w:pPr>
    </w:p>
    <w:p w14:paraId="3C85AB45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Fre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 xml:space="preserve">ce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er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r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eral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(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DS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Fide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 D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)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z w:val="24"/>
          <w:szCs w:val="24"/>
        </w:rPr>
        <w:t>om</w:t>
      </w:r>
    </w:p>
    <w:p w14:paraId="6F085393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</w:rPr>
        <w:t>11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11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10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n 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1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</w:p>
    <w:p w14:paraId="2D7B229E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ali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sz w:val="24"/>
          <w:szCs w:val="24"/>
        </w:rPr>
        <w:t>e and des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</w:p>
    <w:p w14:paraId="67EBD6BF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 de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</w:p>
    <w:p w14:paraId="5D9A44F0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sz w:val="24"/>
          <w:szCs w:val="24"/>
        </w:rPr>
        <w:t>M</w:t>
      </w:r>
    </w:p>
    <w:p w14:paraId="02538614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os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5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emp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l</w:t>
      </w:r>
    </w:p>
    <w:p w14:paraId="594B6D67" w14:textId="77777777" w:rsidR="00414AFD" w:rsidRPr="00261572" w:rsidRDefault="00261572">
      <w:pPr>
        <w:spacing w:before="38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as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PH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or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 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ex</w:t>
      </w:r>
    </w:p>
    <w:p w14:paraId="3DB0F4D8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 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as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</w:p>
    <w:p w14:paraId="48ADC694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ntena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es &amp;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 p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</w:p>
    <w:p w14:paraId="4DA7F9E0" w14:textId="77777777" w:rsidR="00414AFD" w:rsidRPr="00261572" w:rsidRDefault="00414AFD">
      <w:pPr>
        <w:spacing w:before="5" w:line="140" w:lineRule="exact"/>
        <w:rPr>
          <w:rFonts w:asciiTheme="minorHAnsi" w:hAnsiTheme="minorHAnsi" w:cstheme="minorHAnsi"/>
          <w:sz w:val="24"/>
          <w:szCs w:val="24"/>
        </w:rPr>
      </w:pPr>
    </w:p>
    <w:p w14:paraId="4029E59C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Web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/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it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 xml:space="preserve">er </w:t>
      </w:r>
      <w:r w:rsidRPr="00261572">
        <w:rPr>
          <w:rFonts w:asciiTheme="minorHAnsi" w:eastAsia="Arial" w:hAnsiTheme="minorHAnsi" w:cstheme="minorHAnsi"/>
          <w:sz w:val="24"/>
          <w:szCs w:val="24"/>
        </w:rPr>
        <w:t>at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or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l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3</w:t>
      </w:r>
      <w:r w:rsidRPr="00261572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arch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9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- 15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emb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9</w:t>
      </w:r>
    </w:p>
    <w:p w14:paraId="225A6658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ali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sz w:val="24"/>
          <w:szCs w:val="24"/>
        </w:rPr>
        <w:t>e and des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</w:p>
    <w:p w14:paraId="0114FB30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nd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co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(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L/C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SS</w:t>
      </w:r>
      <w:r w:rsidRPr="00261572">
        <w:rPr>
          <w:rFonts w:asciiTheme="minorHAnsi" w:eastAsia="Arial" w:hAnsiTheme="minorHAnsi" w:cstheme="minorHAnsi"/>
          <w:sz w:val="24"/>
          <w:szCs w:val="24"/>
        </w:rPr>
        <w:t>)</w:t>
      </w:r>
    </w:p>
    <w:p w14:paraId="1CF52347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ash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</w:p>
    <w:p w14:paraId="03570F2C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ar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z w:val="24"/>
          <w:szCs w:val="24"/>
        </w:rPr>
        <w:t>eti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</w:p>
    <w:p w14:paraId="3DEDC8B0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 xml:space="preserve">-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 co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t s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em</w:t>
      </w:r>
    </w:p>
    <w:p w14:paraId="6638E4E2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ntena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</w:p>
    <w:p w14:paraId="2FB1ABA3" w14:textId="77777777" w:rsidR="00414AFD" w:rsidRPr="00261572" w:rsidRDefault="00414AFD">
      <w:pPr>
        <w:spacing w:before="8" w:line="140" w:lineRule="exact"/>
        <w:rPr>
          <w:rFonts w:asciiTheme="minorHAnsi" w:hAnsiTheme="minorHAnsi" w:cstheme="minorHAnsi"/>
          <w:sz w:val="24"/>
          <w:szCs w:val="24"/>
        </w:rPr>
      </w:pPr>
    </w:p>
    <w:p w14:paraId="4E125784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Web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/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it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 xml:space="preserve">er </w:t>
      </w:r>
      <w:r w:rsidRPr="00261572">
        <w:rPr>
          <w:rFonts w:asciiTheme="minorHAnsi" w:eastAsia="Arial" w:hAnsiTheme="minorHAnsi" w:cstheme="minorHAnsi"/>
          <w:sz w:val="24"/>
          <w:szCs w:val="24"/>
        </w:rPr>
        <w:t>at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 B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sine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s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Prac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s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or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emb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08</w:t>
      </w:r>
    </w:p>
    <w:p w14:paraId="30B451D9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ali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sz w:val="24"/>
          <w:szCs w:val="24"/>
        </w:rPr>
        <w:t>e &amp;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gn</w:t>
      </w:r>
    </w:p>
    <w:p w14:paraId="10B4C515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 cod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(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L/C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SS</w:t>
      </w:r>
      <w:r w:rsidRPr="00261572">
        <w:rPr>
          <w:rFonts w:asciiTheme="minorHAnsi" w:eastAsia="Arial" w:hAnsiTheme="minorHAnsi" w:cstheme="minorHAnsi"/>
          <w:sz w:val="24"/>
          <w:szCs w:val="24"/>
        </w:rPr>
        <w:t>)</w:t>
      </w:r>
    </w:p>
    <w:p w14:paraId="01F9628A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ar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z w:val="24"/>
          <w:szCs w:val="24"/>
        </w:rPr>
        <w:t>eti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</w:p>
    <w:p w14:paraId="57460C8B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  <w:sectPr w:rsidR="00414AFD" w:rsidRPr="00261572">
          <w:pgSz w:w="12240" w:h="15840"/>
          <w:pgMar w:top="1380" w:right="1460" w:bottom="280" w:left="1340" w:header="720" w:footer="720" w:gutter="0"/>
          <w:cols w:space="720"/>
        </w:sect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ntena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</w:p>
    <w:p w14:paraId="355C041F" w14:textId="77777777" w:rsidR="00414AFD" w:rsidRPr="00261572" w:rsidRDefault="00261572">
      <w:pPr>
        <w:spacing w:before="78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lastRenderedPageBreak/>
        <w:t>S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 xml:space="preserve">TH 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b/>
          <w:i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i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i/>
          <w:spacing w:val="-1"/>
          <w:sz w:val="24"/>
          <w:szCs w:val="24"/>
        </w:rPr>
        <w:t>CA</w:t>
      </w:r>
      <w:r w:rsidRPr="00261572">
        <w:rPr>
          <w:rFonts w:asciiTheme="minorHAnsi" w:eastAsia="Arial" w:hAnsiTheme="minorHAnsi" w:cstheme="minorHAnsi"/>
          <w:b/>
          <w:i/>
          <w:sz w:val="24"/>
          <w:szCs w:val="24"/>
        </w:rPr>
        <w:t>:</w:t>
      </w:r>
    </w:p>
    <w:p w14:paraId="2616D8A7" w14:textId="77777777" w:rsidR="00414AFD" w:rsidRPr="00261572" w:rsidRDefault="00414AFD">
      <w:pPr>
        <w:spacing w:before="5" w:line="140" w:lineRule="exact"/>
        <w:rPr>
          <w:rFonts w:asciiTheme="minorHAnsi" w:hAnsiTheme="minorHAnsi" w:cstheme="minorHAnsi"/>
          <w:sz w:val="24"/>
          <w:szCs w:val="24"/>
        </w:rPr>
      </w:pPr>
    </w:p>
    <w:p w14:paraId="55824BC5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pacing w:val="-6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o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b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P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h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o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o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h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o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 xml:space="preserve">p 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c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h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er</w:t>
      </w:r>
      <w:r w:rsidRPr="00261572">
        <w:rPr>
          <w:rFonts w:asciiTheme="minorHAnsi" w:eastAsia="Arial" w:hAnsiTheme="minorHAnsi" w:cstheme="minorHAnsi"/>
          <w:b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at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rap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x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ern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al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6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ne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11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- 7 J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y</w:t>
      </w:r>
    </w:p>
    <w:p w14:paraId="02A19AE3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 xml:space="preserve">- 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ch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z w:val="24"/>
          <w:szCs w:val="24"/>
        </w:rPr>
        <w:t>oto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or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B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ers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&amp;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rm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</w:p>
    <w:p w14:paraId="0CBFB389" w14:textId="77777777" w:rsidR="00414AFD" w:rsidRPr="00261572" w:rsidRDefault="00414AFD">
      <w:pPr>
        <w:spacing w:before="7" w:line="140" w:lineRule="exact"/>
        <w:rPr>
          <w:rFonts w:asciiTheme="minorHAnsi" w:hAnsiTheme="minorHAnsi" w:cstheme="minorHAnsi"/>
          <w:sz w:val="24"/>
          <w:szCs w:val="24"/>
        </w:rPr>
      </w:pPr>
    </w:p>
    <w:p w14:paraId="315743AC" w14:textId="77777777" w:rsidR="00414AFD" w:rsidRPr="00261572" w:rsidRDefault="00261572">
      <w:pPr>
        <w:spacing w:line="275" w:lineRule="auto"/>
        <w:ind w:left="100" w:right="313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Fre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ce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Web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>/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rap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h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c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er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eral c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(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erb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li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araM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4"/>
          <w:sz w:val="24"/>
          <w:szCs w:val="24"/>
        </w:rPr>
        <w:t>!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)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om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br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10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3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emb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r 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11</w:t>
      </w:r>
    </w:p>
    <w:p w14:paraId="7BCBF117" w14:textId="77777777" w:rsidR="00414AFD" w:rsidRPr="00261572" w:rsidRDefault="00261572">
      <w:pPr>
        <w:spacing w:before="1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n F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ers,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z w:val="24"/>
          <w:szCs w:val="24"/>
        </w:rPr>
        <w:t>ost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 Bo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ets</w:t>
      </w:r>
    </w:p>
    <w:p w14:paraId="59ED0B95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ar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z w:val="24"/>
          <w:szCs w:val="24"/>
        </w:rPr>
        <w:t>eti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</w:p>
    <w:p w14:paraId="75E23DE6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ash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</w:p>
    <w:p w14:paraId="036D9A8B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SE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</w:p>
    <w:p w14:paraId="1ECE6EE3" w14:textId="77777777" w:rsidR="00414AFD" w:rsidRPr="00261572" w:rsidRDefault="00414AFD">
      <w:pPr>
        <w:spacing w:before="5" w:line="140" w:lineRule="exact"/>
        <w:rPr>
          <w:rFonts w:asciiTheme="minorHAnsi" w:hAnsiTheme="minorHAnsi" w:cstheme="minorHAnsi"/>
          <w:sz w:val="24"/>
          <w:szCs w:val="24"/>
        </w:rPr>
      </w:pPr>
    </w:p>
    <w:p w14:paraId="7080AA44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Web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/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t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l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  <w:u w:color="38761D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D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s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er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at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M-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et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rch 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8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- 12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mber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9</w:t>
      </w:r>
    </w:p>
    <w:p w14:paraId="1310EE90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ali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sz w:val="24"/>
          <w:szCs w:val="24"/>
        </w:rPr>
        <w:t>e &amp;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gn</w:t>
      </w:r>
    </w:p>
    <w:p w14:paraId="0B9CC788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 cod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(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L.C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SS</w:t>
      </w:r>
      <w:r w:rsidRPr="00261572">
        <w:rPr>
          <w:rFonts w:asciiTheme="minorHAnsi" w:eastAsia="Arial" w:hAnsiTheme="minorHAnsi" w:cstheme="minorHAnsi"/>
          <w:sz w:val="24"/>
          <w:szCs w:val="24"/>
        </w:rPr>
        <w:t>)</w:t>
      </w:r>
    </w:p>
    <w:p w14:paraId="189F6F3F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ash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</w:p>
    <w:p w14:paraId="377B7843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ar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z w:val="24"/>
          <w:szCs w:val="24"/>
        </w:rPr>
        <w:t>eti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</w:p>
    <w:p w14:paraId="16C17AE8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7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ntena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</w:p>
    <w:p w14:paraId="1794E496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emand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 da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ep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z w:val="24"/>
          <w:szCs w:val="24"/>
        </w:rPr>
        <w:t>etch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</w:p>
    <w:p w14:paraId="4611FADA" w14:textId="77777777" w:rsidR="00414AFD" w:rsidRPr="00261572" w:rsidRDefault="00414AFD">
      <w:pPr>
        <w:spacing w:before="7" w:line="140" w:lineRule="exact"/>
        <w:rPr>
          <w:rFonts w:asciiTheme="minorHAnsi" w:hAnsiTheme="minorHAnsi" w:cstheme="minorHAnsi"/>
          <w:sz w:val="24"/>
          <w:szCs w:val="24"/>
        </w:rPr>
      </w:pPr>
    </w:p>
    <w:p w14:paraId="3AD1450D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Web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  <w:u w:color="38761D"/>
        </w:rPr>
        <w:t>/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G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rap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h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  <w:u w:color="38761D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c D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  <w:u w:color="38761D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sig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  <w:u w:color="38761D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  <w:u w:color="38761D"/>
        </w:rPr>
        <w:t>er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or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af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 xml:space="preserve">an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and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er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ll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an</w:t>
      </w:r>
    </w:p>
    <w:p w14:paraId="0952E4FC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ce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ali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sz w:val="24"/>
          <w:szCs w:val="24"/>
        </w:rPr>
        <w:t>e and des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o, corp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ate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>ers,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ers</w:t>
      </w:r>
    </w:p>
    <w:p w14:paraId="4C27422E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ash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</w:p>
    <w:p w14:paraId="1922C61D" w14:textId="77777777" w:rsidR="00414AFD" w:rsidRPr="00261572" w:rsidRDefault="00261572">
      <w:pPr>
        <w:spacing w:before="37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-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es,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d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ti</w:t>
      </w:r>
      <w:r w:rsidRPr="00261572">
        <w:rPr>
          <w:rFonts w:asciiTheme="minorHAnsi" w:eastAsia="Arial" w:hAnsiTheme="minorHAnsi" w:cstheme="minorHAnsi"/>
          <w:sz w:val="24"/>
          <w:szCs w:val="24"/>
        </w:rPr>
        <w:t>on</w:t>
      </w:r>
    </w:p>
    <w:p w14:paraId="6617137C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1E536ACB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0134B30F" w14:textId="77777777" w:rsidR="00414AFD" w:rsidRPr="00261572" w:rsidRDefault="00414AFD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5DC5FA99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ALL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RT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..</w:t>
      </w:r>
      <w:r w:rsidRPr="00261572">
        <w:rPr>
          <w:rFonts w:asciiTheme="minorHAnsi" w:eastAsia="Arial" w:hAnsiTheme="minorHAnsi" w:cstheme="minorHAnsi"/>
          <w:sz w:val="24"/>
          <w:szCs w:val="24"/>
        </w:rPr>
        <w:t>.</w:t>
      </w:r>
    </w:p>
    <w:p w14:paraId="0F2BA99C" w14:textId="77777777" w:rsidR="00414AFD" w:rsidRPr="00261572" w:rsidRDefault="00414AFD">
      <w:pPr>
        <w:spacing w:before="6" w:line="160" w:lineRule="exact"/>
        <w:rPr>
          <w:rFonts w:asciiTheme="minorHAnsi" w:hAnsiTheme="minorHAnsi" w:cstheme="minorHAnsi"/>
          <w:sz w:val="24"/>
          <w:szCs w:val="24"/>
        </w:rPr>
      </w:pPr>
    </w:p>
    <w:p w14:paraId="19168570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n Bra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d C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mun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ti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b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z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b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me</w:t>
      </w:r>
      <w:r w:rsidRPr="00261572">
        <w:rPr>
          <w:rFonts w:asciiTheme="minorHAnsi" w:eastAsia="Arial" w:hAnsiTheme="minorHAnsi" w:cstheme="minorHAnsi"/>
          <w:b/>
          <w:spacing w:val="-3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</w:t>
      </w:r>
    </w:p>
    <w:p w14:paraId="1009E345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omp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eted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 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, 2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sz w:val="24"/>
          <w:szCs w:val="24"/>
        </w:rPr>
        <w:t>06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 Joha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ca</w:t>
      </w:r>
    </w:p>
    <w:p w14:paraId="66608FC7" w14:textId="77777777" w:rsidR="00414AFD" w:rsidRPr="00261572" w:rsidRDefault="00414AFD">
      <w:pPr>
        <w:spacing w:before="8" w:line="120" w:lineRule="exact"/>
        <w:rPr>
          <w:rFonts w:asciiTheme="minorHAnsi" w:hAnsiTheme="minorHAnsi" w:cstheme="minorHAnsi"/>
          <w:sz w:val="24"/>
          <w:szCs w:val="24"/>
        </w:rPr>
      </w:pPr>
    </w:p>
    <w:p w14:paraId="2178AA99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2D35793D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at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b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pacing w:val="1"/>
          <w:sz w:val="24"/>
          <w:szCs w:val="24"/>
        </w:rPr>
        <w:t>(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1</w:t>
      </w:r>
      <w:r w:rsidRPr="00261572">
        <w:rPr>
          <w:rFonts w:asciiTheme="minorHAnsi" w:eastAsia="Arial" w:hAnsiTheme="minorHAnsi" w:cstheme="minorHAnsi"/>
          <w:b/>
          <w:spacing w:val="-1"/>
          <w:sz w:val="24"/>
          <w:szCs w:val="24"/>
        </w:rPr>
        <w:t>2</w:t>
      </w:r>
      <w:r w:rsidRPr="00261572">
        <w:rPr>
          <w:rFonts w:asciiTheme="minorHAnsi" w:eastAsia="Arial" w:hAnsiTheme="minorHAnsi" w:cstheme="minorHAnsi"/>
          <w:b/>
          <w:sz w:val="24"/>
          <w:szCs w:val="24"/>
        </w:rPr>
        <w:t>)</w:t>
      </w:r>
    </w:p>
    <w:p w14:paraId="7778E1D6" w14:textId="77777777" w:rsidR="00414AFD" w:rsidRPr="00261572" w:rsidRDefault="00261572">
      <w:pPr>
        <w:spacing w:before="40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omp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eted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 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b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r 2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0</w:t>
      </w:r>
      <w:r w:rsidRPr="00261572">
        <w:rPr>
          <w:rFonts w:asciiTheme="minorHAnsi" w:eastAsia="Arial" w:hAnsiTheme="minorHAnsi" w:cstheme="minorHAnsi"/>
          <w:sz w:val="24"/>
          <w:szCs w:val="24"/>
        </w:rPr>
        <w:t>02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at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d 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oll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e Lon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il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l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 Joha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sb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g,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ca</w:t>
      </w:r>
    </w:p>
    <w:p w14:paraId="737CD649" w14:textId="77777777" w:rsidR="00414AFD" w:rsidRPr="00261572" w:rsidRDefault="00414AFD">
      <w:pPr>
        <w:spacing w:before="7" w:line="120" w:lineRule="exact"/>
        <w:rPr>
          <w:rFonts w:asciiTheme="minorHAnsi" w:hAnsiTheme="minorHAnsi" w:cstheme="minorHAnsi"/>
          <w:sz w:val="24"/>
          <w:szCs w:val="24"/>
        </w:rPr>
      </w:pPr>
    </w:p>
    <w:p w14:paraId="17359EFD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7F211C1C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344053F6" w14:textId="77777777" w:rsidR="00414AFD" w:rsidRPr="00261572" w:rsidRDefault="00414AFD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22E1CC86" w14:textId="77777777" w:rsidR="00414AFD" w:rsidRPr="00261572" w:rsidRDefault="00261572">
      <w:pPr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AT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AK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K</w:t>
      </w:r>
    </w:p>
    <w:p w14:paraId="4B700772" w14:textId="77777777" w:rsidR="00414AFD" w:rsidRPr="00261572" w:rsidRDefault="00261572">
      <w:pPr>
        <w:spacing w:before="51" w:line="275" w:lineRule="auto"/>
        <w:ind w:left="100" w:right="71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er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cer,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ng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do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emb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on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l 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ures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nd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i</w:t>
      </w:r>
      <w:r w:rsidRPr="00261572">
        <w:rPr>
          <w:rFonts w:asciiTheme="minorHAnsi" w:eastAsia="Arial" w:hAnsiTheme="minorHAnsi" w:cstheme="minorHAnsi"/>
          <w:sz w:val="24"/>
          <w:szCs w:val="24"/>
        </w:rPr>
        <w:t>n 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er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es,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be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e,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o dance 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z w:val="24"/>
          <w:szCs w:val="24"/>
        </w:rPr>
        <w:t>oy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l 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sures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such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eli</w:t>
      </w:r>
      <w:r w:rsidRPr="00261572">
        <w:rPr>
          <w:rFonts w:asciiTheme="minorHAnsi" w:eastAsia="Arial" w:hAnsiTheme="minorHAnsi" w:cstheme="minorHAnsi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, 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c, 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q</w:t>
      </w:r>
      <w:r w:rsidRPr="00261572">
        <w:rPr>
          <w:rFonts w:asciiTheme="minorHAnsi" w:eastAsia="Arial" w:hAnsiTheme="minorHAnsi" w:cstheme="minorHAnsi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ali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 l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ed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es and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c 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u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z w:val="24"/>
          <w:szCs w:val="24"/>
        </w:rPr>
        <w:t>.</w:t>
      </w:r>
    </w:p>
    <w:p w14:paraId="23DA874B" w14:textId="77777777" w:rsidR="00414AFD" w:rsidRPr="00261572" w:rsidRDefault="00414AFD">
      <w:pPr>
        <w:spacing w:before="3" w:line="200" w:lineRule="exact"/>
        <w:rPr>
          <w:rFonts w:asciiTheme="minorHAnsi" w:hAnsiTheme="minorHAnsi" w:cstheme="minorHAnsi"/>
          <w:sz w:val="24"/>
          <w:szCs w:val="24"/>
        </w:rPr>
      </w:pPr>
    </w:p>
    <w:p w14:paraId="11850AC9" w14:textId="77777777" w:rsidR="00414AFD" w:rsidRPr="00261572" w:rsidRDefault="00261572">
      <w:pPr>
        <w:spacing w:line="275" w:lineRule="auto"/>
        <w:ind w:left="100" w:right="471"/>
        <w:rPr>
          <w:rFonts w:asciiTheme="minorHAnsi" w:eastAsia="Arial" w:hAnsiTheme="minorHAnsi" w:cstheme="minorHAnsi"/>
          <w:sz w:val="24"/>
          <w:szCs w:val="24"/>
        </w:rPr>
      </w:pPr>
      <w:r w:rsidRPr="00261572">
        <w:rPr>
          <w:rFonts w:asciiTheme="minorHAnsi" w:eastAsia="Arial" w:hAnsiTheme="minorHAnsi" w:cstheme="minorHAnsi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y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h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 at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l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st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e c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>v</w:t>
      </w:r>
      <w:r w:rsidRPr="00261572">
        <w:rPr>
          <w:rFonts w:asciiTheme="minorHAnsi" w:eastAsia="Arial" w:hAnsiTheme="minorHAnsi" w:cstheme="minorHAnsi"/>
          <w:sz w:val="24"/>
          <w:szCs w:val="24"/>
        </w:rPr>
        <w:t>e p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r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c</w:t>
      </w:r>
      <w:r w:rsidRPr="00261572">
        <w:rPr>
          <w:rFonts w:asciiTheme="minorHAnsi" w:eastAsia="Arial" w:hAnsiTheme="minorHAnsi" w:cstheme="minorHAnsi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on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z w:val="24"/>
          <w:szCs w:val="24"/>
        </w:rPr>
        <w:t>he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s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,</w:t>
      </w:r>
      <w:r w:rsidRPr="00261572">
        <w:rPr>
          <w:rFonts w:asciiTheme="minorHAnsi" w:eastAsia="Arial" w:hAnsiTheme="minorHAnsi" w:cstheme="minorHAnsi"/>
          <w:spacing w:val="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z w:val="24"/>
          <w:szCs w:val="24"/>
        </w:rPr>
        <w:t>nce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f</w:t>
      </w:r>
      <w:r w:rsidRPr="00261572">
        <w:rPr>
          <w:rFonts w:asciiTheme="minorHAnsi" w:eastAsia="Arial" w:hAnsiTheme="minorHAnsi" w:cstheme="minorHAnsi"/>
          <w:sz w:val="24"/>
          <w:szCs w:val="24"/>
        </w:rPr>
        <w:t>ew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es</w:t>
      </w:r>
      <w:r w:rsidRPr="00261572">
        <w:rPr>
          <w:rFonts w:asciiTheme="minorHAnsi" w:eastAsia="Arial" w:hAnsiTheme="minorHAnsi" w:cstheme="minorHAnsi"/>
          <w:spacing w:val="-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a 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k</w:t>
      </w:r>
      <w:r w:rsidRPr="00261572">
        <w:rPr>
          <w:rFonts w:asciiTheme="minorHAnsi" w:eastAsia="Arial" w:hAnsiTheme="minorHAnsi" w:cstheme="minorHAnsi"/>
          <w:spacing w:val="4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a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d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j</w:t>
      </w:r>
      <w:r w:rsidRPr="00261572">
        <w:rPr>
          <w:rFonts w:asciiTheme="minorHAnsi" w:eastAsia="Arial" w:hAnsiTheme="minorHAnsi" w:cstheme="minorHAnsi"/>
          <w:sz w:val="24"/>
          <w:szCs w:val="24"/>
        </w:rPr>
        <w:t xml:space="preserve">oy 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m</w:t>
      </w:r>
      <w:r w:rsidRPr="00261572">
        <w:rPr>
          <w:rFonts w:asciiTheme="minorHAnsi" w:eastAsia="Arial" w:hAnsiTheme="minorHAnsi" w:cstheme="minorHAnsi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pacing w:val="1"/>
          <w:sz w:val="24"/>
          <w:szCs w:val="24"/>
        </w:rPr>
        <w:t>t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i</w:t>
      </w:r>
      <w:r w:rsidRPr="00261572">
        <w:rPr>
          <w:rFonts w:asciiTheme="minorHAnsi" w:eastAsia="Arial" w:hAnsiTheme="minorHAnsi" w:cstheme="minorHAnsi"/>
          <w:spacing w:val="-3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z w:val="24"/>
          <w:szCs w:val="24"/>
        </w:rPr>
        <w:t>g</w:t>
      </w:r>
      <w:r w:rsidRPr="00261572">
        <w:rPr>
          <w:rFonts w:asciiTheme="minorHAnsi" w:eastAsia="Arial" w:hAnsiTheme="minorHAnsi" w:cstheme="minorHAnsi"/>
          <w:spacing w:val="3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n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w</w:t>
      </w:r>
      <w:r w:rsidRPr="00261572">
        <w:rPr>
          <w:rFonts w:asciiTheme="minorHAnsi" w:eastAsia="Arial" w:hAnsiTheme="minorHAnsi" w:cstheme="minorHAnsi"/>
          <w:spacing w:val="-2"/>
          <w:sz w:val="24"/>
          <w:szCs w:val="24"/>
        </w:rPr>
        <w:t xml:space="preserve"> </w:t>
      </w:r>
      <w:r w:rsidRPr="00261572">
        <w:rPr>
          <w:rFonts w:asciiTheme="minorHAnsi" w:eastAsia="Arial" w:hAnsiTheme="minorHAnsi" w:cstheme="minorHAnsi"/>
          <w:sz w:val="24"/>
          <w:szCs w:val="24"/>
        </w:rPr>
        <w:t>p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e</w:t>
      </w:r>
      <w:r w:rsidRPr="00261572">
        <w:rPr>
          <w:rFonts w:asciiTheme="minorHAnsi" w:eastAsia="Arial" w:hAnsiTheme="minorHAnsi" w:cstheme="minorHAnsi"/>
          <w:sz w:val="24"/>
          <w:szCs w:val="24"/>
        </w:rPr>
        <w:t>o</w:t>
      </w:r>
      <w:r w:rsidRPr="00261572">
        <w:rPr>
          <w:rFonts w:asciiTheme="minorHAnsi" w:eastAsia="Arial" w:hAnsiTheme="minorHAnsi" w:cstheme="minorHAnsi"/>
          <w:spacing w:val="-1"/>
          <w:sz w:val="24"/>
          <w:szCs w:val="24"/>
        </w:rPr>
        <w:t>pl</w:t>
      </w:r>
      <w:r w:rsidRPr="00261572">
        <w:rPr>
          <w:rFonts w:asciiTheme="minorHAnsi" w:eastAsia="Arial" w:hAnsiTheme="minorHAnsi" w:cstheme="minorHAnsi"/>
          <w:sz w:val="24"/>
          <w:szCs w:val="24"/>
        </w:rPr>
        <w:t>e.</w:t>
      </w:r>
    </w:p>
    <w:sectPr w:rsidR="00414AFD" w:rsidRPr="00261572">
      <w:pgSz w:w="12240" w:h="15840"/>
      <w:pgMar w:top="1360" w:right="14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E1C1E"/>
    <w:multiLevelType w:val="multilevel"/>
    <w:tmpl w:val="E2349E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AFD"/>
    <w:rsid w:val="00261572"/>
    <w:rsid w:val="0041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D6378"/>
  <w15:docId w15:val="{442769F8-E88F-4182-B0AA-4FC5F384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6157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15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2021-04-15T08:01:00Z</dcterms:created>
  <dcterms:modified xsi:type="dcterms:W3CDTF">2021-04-15T08:07:00Z</dcterms:modified>
</cp:coreProperties>
</file>